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25502" w14:textId="77777777" w:rsidR="00E567DC" w:rsidRDefault="00E567DC">
      <w:r>
        <w:separator/>
      </w:r>
    </w:p>
  </w:endnote>
  <w:endnote w:type="continuationSeparator" w:id="0">
    <w:p w14:paraId="2BF9DC27" w14:textId="77777777" w:rsidR="00E567DC" w:rsidRDefault="00E567DC">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58D87765"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C23714">
      <w:rPr>
        <w:rFonts w:cs="Arial"/>
        <w:sz w:val="18"/>
        <w:szCs w:val="18"/>
      </w:rPr>
      <w:t>03.07</w:t>
    </w:r>
    <w:r w:rsidR="00627B06">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7499" w14:textId="77777777" w:rsidR="00E567DC" w:rsidRDefault="00E567DC">
      <w:r>
        <w:separator/>
      </w:r>
    </w:p>
  </w:footnote>
  <w:footnote w:type="continuationSeparator" w:id="0">
    <w:p w14:paraId="4BCB9CF3" w14:textId="77777777" w:rsidR="00E567DC" w:rsidRDefault="00E56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579F0" w14:textId="77777777" w:rsidR="00AA695E" w:rsidRPr="00A03750" w:rsidRDefault="00AA695E" w:rsidP="00AA695E">
    <w:pPr>
      <w:pStyle w:val="Kopfzeile"/>
      <w:tabs>
        <w:tab w:val="clear" w:pos="9071"/>
        <w:tab w:val="right" w:pos="8646"/>
      </w:tabs>
      <w:rPr>
        <w:rFonts w:cs="Arial"/>
        <w:sz w:val="18"/>
      </w:rPr>
    </w:pPr>
    <w:r w:rsidRPr="00A03750">
      <w:rPr>
        <w:rFonts w:cs="Arial"/>
        <w:sz w:val="18"/>
      </w:rPr>
      <w:t>Auftraggeber: Stadt Wunstorf</w:t>
    </w:r>
  </w:p>
  <w:p w14:paraId="158C0E87" w14:textId="77777777" w:rsidR="00627B06" w:rsidRPr="00A03750" w:rsidRDefault="00627B06" w:rsidP="00627B06">
    <w:pPr>
      <w:pStyle w:val="Kopfzeile"/>
      <w:tabs>
        <w:tab w:val="clear" w:pos="9071"/>
        <w:tab w:val="right" w:pos="8646"/>
      </w:tabs>
      <w:rPr>
        <w:rFonts w:cs="Arial"/>
        <w:sz w:val="18"/>
      </w:rPr>
    </w:pPr>
    <w:r w:rsidRPr="00A03750">
      <w:rPr>
        <w:rFonts w:cs="Arial"/>
        <w:sz w:val="18"/>
        <w:lang w:val="x-none"/>
      </w:rPr>
      <w:t xml:space="preserve">Projekt: </w:t>
    </w:r>
    <w:r w:rsidRPr="00A03750">
      <w:rPr>
        <w:rFonts w:cs="Arial"/>
        <w:sz w:val="18"/>
      </w:rPr>
      <w:t xml:space="preserve">Grundschule </w:t>
    </w:r>
    <w:r>
      <w:rPr>
        <w:rFonts w:cs="Arial"/>
        <w:sz w:val="18"/>
      </w:rPr>
      <w:t>Großenheidorn</w:t>
    </w:r>
    <w:r w:rsidRPr="00A03750">
      <w:rPr>
        <w:rFonts w:cs="Arial"/>
        <w:sz w:val="18"/>
      </w:rPr>
      <w:t xml:space="preserve"> – </w:t>
    </w:r>
    <w:r>
      <w:rPr>
        <w:rFonts w:cs="Arial"/>
        <w:sz w:val="18"/>
      </w:rPr>
      <w:t xml:space="preserve">An-/Umbau zu einer </w:t>
    </w:r>
    <w:r w:rsidRPr="00A03750">
      <w:rPr>
        <w:rFonts w:cs="Arial"/>
        <w:sz w:val="18"/>
      </w:rPr>
      <w:t>Ganztags</w:t>
    </w:r>
    <w:r>
      <w:rPr>
        <w:rFonts w:cs="Arial"/>
        <w:sz w:val="18"/>
      </w:rPr>
      <w:t>grund</w:t>
    </w:r>
    <w:r w:rsidRPr="00A03750">
      <w:rPr>
        <w:rFonts w:cs="Arial"/>
        <w:sz w:val="18"/>
      </w:rPr>
      <w:t>schule</w:t>
    </w:r>
  </w:p>
  <w:p w14:paraId="4C28AF22" w14:textId="77777777" w:rsidR="00AA695E" w:rsidRPr="00A03750" w:rsidRDefault="00AA695E" w:rsidP="00AA695E">
    <w:pPr>
      <w:pStyle w:val="Kopfzeile"/>
      <w:tabs>
        <w:tab w:val="clear" w:pos="9071"/>
        <w:tab w:val="right" w:pos="8646"/>
      </w:tabs>
      <w:rPr>
        <w:rFonts w:cs="Arial"/>
        <w:sz w:val="18"/>
      </w:rPr>
    </w:pPr>
    <w:r w:rsidRPr="00A03750">
      <w:rPr>
        <w:rFonts w:cs="Arial"/>
        <w:sz w:val="18"/>
      </w:rPr>
      <w:t xml:space="preserve">Los </w:t>
    </w:r>
    <w:r>
      <w:rPr>
        <w:rFonts w:cs="Arial"/>
        <w:sz w:val="18"/>
      </w:rPr>
      <w:t>2</w:t>
    </w:r>
    <w:r w:rsidRPr="00A03750">
      <w:rPr>
        <w:rFonts w:cs="Arial"/>
        <w:sz w:val="18"/>
      </w:rPr>
      <w:t xml:space="preserve"> – </w:t>
    </w:r>
    <w:r>
      <w:rPr>
        <w:rFonts w:cs="Arial"/>
        <w:sz w:val="18"/>
      </w:rPr>
      <w:t>Fachplanung Technische Ausrüstung HLS</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jkHmXLODbsA9PtYA/OFxYJ2J8RQz5YdEaO+uJBWhKxOu4jwh9xCC3lUy9V8+6CbnFSbxoBvee6oNajlkHe7hiA==" w:salt="kJWpVVFtNKq4GRda9TcA7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28A0"/>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B06"/>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0A5D"/>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53B4D"/>
    <w:rsid w:val="0086025C"/>
    <w:rsid w:val="008643C5"/>
    <w:rsid w:val="0086609D"/>
    <w:rsid w:val="00872776"/>
    <w:rsid w:val="008746CD"/>
    <w:rsid w:val="00875B45"/>
    <w:rsid w:val="008803DF"/>
    <w:rsid w:val="008831C2"/>
    <w:rsid w:val="0088340E"/>
    <w:rsid w:val="00885836"/>
    <w:rsid w:val="00886B7E"/>
    <w:rsid w:val="008907C5"/>
    <w:rsid w:val="008907EE"/>
    <w:rsid w:val="00891558"/>
    <w:rsid w:val="00892927"/>
    <w:rsid w:val="008A0030"/>
    <w:rsid w:val="008A0EF1"/>
    <w:rsid w:val="008A4B98"/>
    <w:rsid w:val="008B1C2F"/>
    <w:rsid w:val="008B27D7"/>
    <w:rsid w:val="008B4EC5"/>
    <w:rsid w:val="008B69FD"/>
    <w:rsid w:val="008F4BCB"/>
    <w:rsid w:val="008F6B59"/>
    <w:rsid w:val="008F7469"/>
    <w:rsid w:val="0093185D"/>
    <w:rsid w:val="0093408E"/>
    <w:rsid w:val="009344FE"/>
    <w:rsid w:val="009347C6"/>
    <w:rsid w:val="00942C9D"/>
    <w:rsid w:val="00944AAE"/>
    <w:rsid w:val="009458C0"/>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10581"/>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A695E"/>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3714"/>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5A74"/>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567DC"/>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13</cp:revision>
  <cp:lastPrinted>2017-06-12T10:10:00Z</cp:lastPrinted>
  <dcterms:created xsi:type="dcterms:W3CDTF">2022-11-01T16:21:00Z</dcterms:created>
  <dcterms:modified xsi:type="dcterms:W3CDTF">2026-07-03T09:49:00Z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